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Bookman Old Style" w:hAnsi="Bookman Old Style" w:eastAsia="Bookman Old Style" w:ascii="Bookman Old Style"/>
          <w:sz w:val="29"/>
          <w:szCs w:val="29"/>
        </w:rPr>
        <w:jc w:val="center"/>
        <w:spacing w:before="59"/>
        <w:ind w:left="3645" w:right="3648"/>
      </w:pPr>
      <w:r>
        <w:rPr>
          <w:rFonts w:cs="Bookman Old Style" w:hAnsi="Bookman Old Style" w:eastAsia="Bookman Old Style" w:ascii="Bookman Old Style"/>
          <w:spacing w:val="0"/>
          <w:w w:val="100"/>
          <w:sz w:val="36"/>
          <w:szCs w:val="36"/>
        </w:rPr>
        <w:t>K</w:t>
      </w:r>
      <w:r>
        <w:rPr>
          <w:rFonts w:cs="Bookman Old Style" w:hAnsi="Bookman Old Style" w:eastAsia="Bookman Old Style" w:ascii="Bookman Old Style"/>
          <w:spacing w:val="0"/>
          <w:w w:val="100"/>
          <w:sz w:val="29"/>
          <w:szCs w:val="2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29"/>
          <w:szCs w:val="29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29"/>
          <w:szCs w:val="2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29"/>
          <w:szCs w:val="2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36"/>
          <w:szCs w:val="36"/>
        </w:rPr>
        <w:t>T.</w:t>
      </w:r>
      <w:r>
        <w:rPr>
          <w:rFonts w:cs="Bookman Old Style" w:hAnsi="Bookman Old Style" w:eastAsia="Bookman Old Style" w:ascii="Bookman Old Style"/>
          <w:spacing w:val="-24"/>
          <w:w w:val="100"/>
          <w:sz w:val="36"/>
          <w:szCs w:val="36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36"/>
          <w:szCs w:val="36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29"/>
          <w:szCs w:val="29"/>
        </w:rPr>
        <w:t>A</w:t>
      </w:r>
      <w:r>
        <w:rPr>
          <w:rFonts w:cs="Bookman Old Style" w:hAnsi="Bookman Old Style" w:eastAsia="Bookman Old Style" w:ascii="Bookman Old Style"/>
          <w:spacing w:val="-7"/>
          <w:w w:val="100"/>
          <w:sz w:val="29"/>
          <w:szCs w:val="29"/>
        </w:rPr>
        <w:t>M</w:t>
      </w:r>
      <w:r>
        <w:rPr>
          <w:rFonts w:cs="Bookman Old Style" w:hAnsi="Bookman Old Style" w:eastAsia="Bookman Old Style" w:ascii="Bookman Old Style"/>
          <w:spacing w:val="3"/>
          <w:w w:val="100"/>
          <w:sz w:val="29"/>
          <w:szCs w:val="2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29"/>
          <w:szCs w:val="29"/>
        </w:rPr>
        <w:t>EY</w:t>
      </w:r>
      <w:r>
        <w:rPr>
          <w:rFonts w:cs="Bookman Old Style" w:hAnsi="Bookman Old Style" w:eastAsia="Bookman Old Style" w:ascii="Bookman Old Style"/>
          <w:spacing w:val="0"/>
          <w:w w:val="100"/>
          <w:sz w:val="29"/>
          <w:szCs w:val="29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spacing w:lineRule="exact" w:line="220"/>
        <w:ind w:left="853" w:right="854"/>
      </w:pPr>
      <w:r>
        <w:pict>
          <v:group style="position:absolute;margin-left:56.16pt;margin-top:15.9852pt;width:499.68pt;height:0pt;mso-position-horizontal-relative:page;mso-position-vertical-relative:paragraph;z-index:-146" coordorigin="1123,320" coordsize="9994,0">
            <v:shape style="position:absolute;left:1123;top:320;width:9994;height:0" coordorigin="1123,320" coordsize="9994,0" path="m1123,320l11117,320e" filled="f" stroked="t" strokeweight="0.58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ress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•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XXXXX</w:t>
      </w:r>
      <w:r>
        <w:rPr>
          <w:rFonts w:cs="Bookman Old Style" w:hAnsi="Bookman Old Style" w:eastAsia="Bookman Old Style" w:ascii="Bookman Old Style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•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e: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(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555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)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55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•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:</w:t>
      </w:r>
      <w:r>
        <w:rPr>
          <w:rFonts w:cs="Bookman Old Style" w:hAnsi="Bookman Old Style" w:eastAsia="Bookman Old Style" w:ascii="Bookman Old Style"/>
          <w:spacing w:val="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(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888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)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88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spacing w:val="5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•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hyperlink r:id="rId4"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k</w:t>
        </w:r>
        <w:r>
          <w:rPr>
            <w:rFonts w:cs="Bookman Old Style" w:hAnsi="Bookman Old Style" w:eastAsia="Bookman Old Style" w:ascii="Bookman Old Style"/>
            <w:spacing w:val="-1"/>
            <w:w w:val="100"/>
            <w:sz w:val="18"/>
            <w:szCs w:val="18"/>
          </w:rPr>
          <w:t>a</w:t>
        </w:r>
        <w:r>
          <w:rPr>
            <w:rFonts w:cs="Bookman Old Style" w:hAnsi="Bookman Old Style" w:eastAsia="Bookman Old Style" w:ascii="Bookman Old Style"/>
            <w:spacing w:val="0"/>
            <w:w w:val="100"/>
            <w:sz w:val="18"/>
            <w:szCs w:val="18"/>
          </w:rPr>
          <w:t>c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y</w:t>
        </w:r>
        <w:r>
          <w:rPr>
            <w:rFonts w:cs="Bookman Old Style" w:hAnsi="Bookman Old Style" w:eastAsia="Bookman Old Style" w:ascii="Bookman Old Style"/>
            <w:spacing w:val="-1"/>
            <w:w w:val="100"/>
            <w:sz w:val="18"/>
            <w:szCs w:val="18"/>
          </w:rPr>
          <w:t>@</w:t>
        </w:r>
        <w:r>
          <w:rPr>
            <w:rFonts w:cs="Bookman Old Style" w:hAnsi="Bookman Old Style" w:eastAsia="Bookman Old Style" w:ascii="Bookman Old Style"/>
            <w:spacing w:val="0"/>
            <w:w w:val="100"/>
            <w:sz w:val="18"/>
            <w:szCs w:val="18"/>
          </w:rPr>
          <w:t>xxxx.com</w:t>
        </w:r>
      </w:hyperlink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22"/>
          <w:szCs w:val="22"/>
        </w:rPr>
        <w:jc w:val="center"/>
        <w:ind w:left="1808" w:right="1805"/>
      </w:pPr>
      <w:r>
        <w:rPr>
          <w:rFonts w:cs="Bookman Old Style" w:hAnsi="Bookman Old Style" w:eastAsia="Bookman Old Style" w:ascii="Bookman Old Style"/>
          <w:spacing w:val="1"/>
          <w:w w:val="100"/>
          <w:sz w:val="28"/>
          <w:szCs w:val="28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22"/>
          <w:szCs w:val="22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E</w:t>
      </w:r>
      <w:r>
        <w:rPr>
          <w:rFonts w:cs="Bookman Old Style" w:hAnsi="Bookman Old Style" w:eastAsia="Bookman Old Style" w:ascii="Bookman Old Style"/>
          <w:spacing w:val="-3"/>
          <w:w w:val="100"/>
          <w:sz w:val="22"/>
          <w:szCs w:val="22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22"/>
          <w:szCs w:val="22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22"/>
          <w:szCs w:val="22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8"/>
          <w:szCs w:val="28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A</w:t>
      </w:r>
      <w:r>
        <w:rPr>
          <w:rFonts w:cs="Bookman Old Style" w:hAnsi="Bookman Old Style" w:eastAsia="Bookman Old Style" w:ascii="Bookman Old Style"/>
          <w:spacing w:val="-2"/>
          <w:w w:val="100"/>
          <w:sz w:val="22"/>
          <w:szCs w:val="22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22"/>
          <w:szCs w:val="22"/>
        </w:rPr>
        <w:t>G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ET</w:t>
      </w:r>
      <w:r>
        <w:rPr>
          <w:rFonts w:cs="Bookman Old Style" w:hAnsi="Bookman Old Style" w:eastAsia="Bookman Old Style" w:ascii="Bookman Old Style"/>
          <w:spacing w:val="0"/>
          <w:w w:val="100"/>
          <w:sz w:val="28"/>
          <w:szCs w:val="28"/>
        </w:rPr>
        <w:t>:</w:t>
      </w:r>
      <w:r>
        <w:rPr>
          <w:rFonts w:cs="Bookman Old Style" w:hAnsi="Bookman Old Style" w:eastAsia="Bookman Old Style" w:ascii="Bookman Old Style"/>
          <w:spacing w:val="-20"/>
          <w:w w:val="100"/>
          <w:sz w:val="28"/>
          <w:szCs w:val="28"/>
        </w:rPr>
        <w:t> </w:t>
      </w:r>
      <w:r>
        <w:rPr>
          <w:rFonts w:cs="Bookman Old Style" w:hAnsi="Bookman Old Style" w:eastAsia="Bookman Old Style" w:ascii="Bookman Old Style"/>
          <w:spacing w:val="-2"/>
          <w:w w:val="100"/>
          <w:sz w:val="28"/>
          <w:szCs w:val="2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22"/>
          <w:szCs w:val="22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22"/>
          <w:szCs w:val="22"/>
        </w:rPr>
        <w:t>V</w:t>
      </w:r>
      <w:r>
        <w:rPr>
          <w:rFonts w:cs="Bookman Old Style" w:hAnsi="Bookman Old Style" w:eastAsia="Bookman Old Style" w:ascii="Bookman Old Style"/>
          <w:spacing w:val="-3"/>
          <w:w w:val="100"/>
          <w:sz w:val="22"/>
          <w:szCs w:val="22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22"/>
          <w:szCs w:val="22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22"/>
          <w:szCs w:val="22"/>
        </w:rPr>
        <w:t>M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22"/>
          <w:szCs w:val="22"/>
        </w:rPr>
        <w:t>NT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28"/>
          <w:szCs w:val="28"/>
        </w:rPr>
        <w:t>B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A</w:t>
      </w:r>
      <w:r>
        <w:rPr>
          <w:rFonts w:cs="Bookman Old Style" w:hAnsi="Bookman Old Style" w:eastAsia="Bookman Old Style" w:ascii="Bookman Old Style"/>
          <w:spacing w:val="-3"/>
          <w:w w:val="100"/>
          <w:sz w:val="22"/>
          <w:szCs w:val="22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22"/>
          <w:szCs w:val="22"/>
        </w:rPr>
        <w:t>K</w:t>
      </w:r>
      <w:r>
        <w:rPr>
          <w:rFonts w:cs="Bookman Old Style" w:hAnsi="Bookman Old Style" w:eastAsia="Bookman Old Style" w:ascii="Bookman Old Style"/>
          <w:spacing w:val="-2"/>
          <w:w w:val="100"/>
          <w:sz w:val="22"/>
          <w:szCs w:val="22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22"/>
          <w:szCs w:val="22"/>
        </w:rPr>
        <w:t>NG</w:t>
      </w:r>
      <w:r>
        <w:rPr>
          <w:rFonts w:cs="Bookman Old Style" w:hAnsi="Bookman Old Style" w:eastAsia="Bookman Old Style" w:ascii="Bookman Old Style"/>
          <w:spacing w:val="1"/>
          <w:w w:val="100"/>
          <w:sz w:val="22"/>
          <w:szCs w:val="22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28"/>
          <w:szCs w:val="2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22"/>
          <w:szCs w:val="22"/>
        </w:rPr>
        <w:t>X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22"/>
          <w:szCs w:val="22"/>
        </w:rPr>
        <w:t>CU</w:t>
      </w:r>
      <w:r>
        <w:rPr>
          <w:rFonts w:cs="Bookman Old Style" w:hAnsi="Bookman Old Style" w:eastAsia="Bookman Old Style" w:ascii="Bookman Old Style"/>
          <w:spacing w:val="-3"/>
          <w:w w:val="100"/>
          <w:sz w:val="22"/>
          <w:szCs w:val="22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22"/>
          <w:szCs w:val="22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22"/>
          <w:szCs w:val="22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22"/>
          <w:szCs w:val="22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center"/>
        <w:ind w:left="219" w:right="220" w:hanging="3"/>
      </w:pP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ell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qua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4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us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ge,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sk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lls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4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99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sac</w:t>
      </w:r>
      <w:r>
        <w:rPr>
          <w:rFonts w:cs="Bookman Old Style" w:hAnsi="Bookman Old Style" w:eastAsia="Bookman Old Style" w:ascii="Bookman Old Style"/>
          <w:spacing w:val="1"/>
          <w:w w:val="99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99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on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/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or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me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ffer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3"/>
          <w:w w:val="99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z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al</w:t>
      </w:r>
      <w:r>
        <w:rPr>
          <w:rFonts w:cs="Bookman Old Style" w:hAnsi="Bookman Old Style" w:eastAsia="Bookman Old Style" w:ascii="Bookman Old Style"/>
          <w:spacing w:val="-1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oach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99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ojec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both"/>
        <w:ind w:left="152" w:right="116"/>
      </w:pP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han</w:t>
      </w:r>
      <w:r>
        <w:rPr>
          <w:rFonts w:cs="Bookman Old Style" w:hAnsi="Bookman Old Style" w:eastAsia="Bookman Old Style" w:ascii="Bookman Old Style"/>
          <w:spacing w:val="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17</w:t>
      </w:r>
      <w:r>
        <w:rPr>
          <w:rFonts w:cs="Bookman Old Style" w:hAnsi="Bookman Old Style" w:eastAsia="Bookman Old Style" w:ascii="Bookman Old Style"/>
          <w:spacing w:val="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ence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the</w:t>
      </w:r>
      <w:r>
        <w:rPr>
          <w:rFonts w:cs="Bookman Old Style" w:hAnsi="Bookman Old Style" w:eastAsia="Bookman Old Style" w:ascii="Bookman Old Style"/>
          <w:spacing w:val="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th</w:t>
      </w:r>
      <w:r>
        <w:rPr>
          <w:rFonts w:cs="Bookman Old Style" w:hAnsi="Bookman Old Style" w:eastAsia="Bookman Old Style" w:ascii="Bookman Old Style"/>
          <w:spacing w:val="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nte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bank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4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4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5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ex</w:t>
      </w:r>
      <w:r>
        <w:rPr>
          <w:rFonts w:cs="Bookman Old Style" w:hAnsi="Bookman Old Style" w:eastAsia="Bookman Old Style" w:ascii="Bookman Old Style"/>
          <w:spacing w:val="5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5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4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5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cts</w:t>
      </w:r>
      <w:r>
        <w:rPr>
          <w:rFonts w:cs="Bookman Old Style" w:hAnsi="Bookman Old Style" w:eastAsia="Bookman Old Style" w:ascii="Bookman Old Style"/>
          <w:spacing w:val="4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5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debt</w:t>
      </w:r>
      <w:r>
        <w:rPr>
          <w:rFonts w:cs="Bookman Old Style" w:hAnsi="Bookman Old Style" w:eastAsia="Bookman Old Style" w:ascii="Bookman Old Style"/>
          <w:spacing w:val="5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5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5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kets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q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sk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sets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Est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sh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t,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s.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dep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bac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eva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ly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deta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ansact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s.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ee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xx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ness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Sch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6" w:hRule="exact"/>
        </w:trPr>
        <w:tc>
          <w:tcPr>
            <w:tcW w:w="34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2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Bookman Old Style" w:hAnsi="Bookman Old Style" w:eastAsia="Bookman Old Style" w:ascii="Bookman Old Style"/>
                <w:sz w:val="19"/>
                <w:szCs w:val="19"/>
              </w:rPr>
              <w:jc w:val="left"/>
              <w:spacing w:before="73"/>
              <w:ind w:left="95"/>
            </w:pP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C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-4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K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n</w:t>
            </w:r>
            <w:r>
              <w:rPr>
                <w:rFonts w:cs="Bookman Old Style" w:hAnsi="Bookman Old Style" w:eastAsia="Bookman Old Style" w:ascii="Bookman Old Style"/>
                <w:spacing w:val="2"/>
                <w:w w:val="100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-3"/>
                <w:w w:val="100"/>
                <w:sz w:val="19"/>
                <w:szCs w:val="19"/>
              </w:rPr>
              <w:t>w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le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d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ge</w:t>
            </w:r>
            <w:r>
              <w:rPr>
                <w:rFonts w:cs="Bookman Old Style" w:hAnsi="Bookman Old Style" w:eastAsia="Bookman Old Style" w:ascii="Bookman Old Style"/>
                <w:spacing w:val="-10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&amp;</w:t>
            </w:r>
            <w:r>
              <w:rPr>
                <w:rFonts w:cs="Bookman Old Style" w:hAnsi="Bookman Old Style" w:eastAsia="Bookman Old Style" w:ascii="Bookman Old Style"/>
                <w:spacing w:val="-2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2"/>
                <w:w w:val="100"/>
                <w:sz w:val="19"/>
                <w:szCs w:val="19"/>
              </w:rPr>
              <w:t>S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k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ll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A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eas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: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</w:r>
          </w:p>
        </w:tc>
        <w:tc>
          <w:tcPr>
            <w:tcW w:w="33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212" w:hRule="exact"/>
        </w:trPr>
        <w:tc>
          <w:tcPr>
            <w:tcW w:w="3418" w:type="dxa"/>
            <w:tcBorders>
              <w:top w:val="nil" w:sz="6" w:space="0" w:color="auto"/>
              <w:left w:val="nil" w:sz="6" w:space="0" w:color="auto"/>
              <w:bottom w:val="single" w:sz="3" w:space="0" w:color="000000"/>
              <w:right w:val="nil" w:sz="6" w:space="0" w:color="auto"/>
            </w:tcBorders>
          </w:tcPr>
          <w:p>
            <w:pPr>
              <w:rPr>
                <w:rFonts w:cs="Bookman Old Style" w:hAnsi="Bookman Old Style" w:eastAsia="Bookman Old Style" w:ascii="Bookman Old Style"/>
                <w:sz w:val="19"/>
                <w:szCs w:val="19"/>
              </w:rPr>
              <w:jc w:val="left"/>
              <w:spacing w:before="9"/>
              <w:ind w:left="40" w:right="61"/>
            </w:pP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ct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ed</w:t>
            </w:r>
            <w:r>
              <w:rPr>
                <w:rFonts w:cs="Bookman Old Style" w:hAnsi="Bookman Old Style" w:eastAsia="Bookman Old Style" w:ascii="Bookman Old Style"/>
                <w:spacing w:val="-9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F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nanc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a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l</w:t>
            </w:r>
            <w:r>
              <w:rPr>
                <w:rFonts w:cs="Bookman Old Style" w:hAnsi="Bookman Old Style" w:eastAsia="Bookman Old Style" w:ascii="Bookman Old Style"/>
                <w:spacing w:val="-7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2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a</w:t>
            </w:r>
            <w:r>
              <w:rPr>
                <w:rFonts w:cs="Bookman Old Style" w:hAnsi="Bookman Old Style" w:eastAsia="Bookman Old Style" w:ascii="Bookman Old Style"/>
                <w:spacing w:val="2"/>
                <w:w w:val="100"/>
                <w:sz w:val="19"/>
                <w:szCs w:val="19"/>
              </w:rPr>
              <w:t>n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sact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ns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A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dvanced</w:t>
            </w:r>
            <w:r>
              <w:rPr>
                <w:rFonts w:cs="Bookman Old Style" w:hAnsi="Bookman Old Style" w:eastAsia="Bookman Old Style" w:ascii="Bookman Old Style"/>
                <w:spacing w:val="-7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C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p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a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-5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F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nance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3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nte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na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na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l</w:t>
            </w:r>
            <w:r>
              <w:rPr>
                <w:rFonts w:cs="Bookman Old Style" w:hAnsi="Bookman Old Style" w:eastAsia="Bookman Old Style" w:ascii="Bookman Old Style"/>
                <w:spacing w:val="-9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B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ank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ng</w:t>
            </w:r>
            <w:r>
              <w:rPr>
                <w:rFonts w:cs="Bookman Old Style" w:hAnsi="Bookman Old Style" w:eastAsia="Bookman Old Style" w:ascii="Bookman Old Style"/>
                <w:spacing w:val="-7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&amp;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B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ness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C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ss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-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F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nct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na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l</w:t>
            </w:r>
            <w:r>
              <w:rPr>
                <w:rFonts w:cs="Bookman Old Style" w:hAnsi="Bookman Old Style" w:eastAsia="Bookman Old Style" w:ascii="Bookman Old Style"/>
                <w:spacing w:val="-11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2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3"/>
                <w:w w:val="100"/>
                <w:sz w:val="19"/>
                <w:szCs w:val="19"/>
              </w:rPr>
              <w:t>a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-4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L</w:t>
            </w:r>
            <w:r>
              <w:rPr>
                <w:rFonts w:cs="Bookman Old Style" w:hAnsi="Bookman Old Style" w:eastAsia="Bookman Old Style" w:ascii="Bookman Old Style"/>
                <w:spacing w:val="2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ade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sh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p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</w:r>
          </w:p>
        </w:tc>
        <w:tc>
          <w:tcPr>
            <w:tcW w:w="3266" w:type="dxa"/>
            <w:tcBorders>
              <w:top w:val="nil" w:sz="6" w:space="0" w:color="auto"/>
              <w:left w:val="nil" w:sz="6" w:space="0" w:color="auto"/>
              <w:bottom w:val="single" w:sz="3" w:space="0" w:color="000000"/>
              <w:right w:val="nil" w:sz="6" w:space="0" w:color="auto"/>
            </w:tcBorders>
          </w:tcPr>
          <w:p>
            <w:pPr>
              <w:rPr>
                <w:rFonts w:cs="Bookman Old Style" w:hAnsi="Bookman Old Style" w:eastAsia="Bookman Old Style" w:ascii="Bookman Old Style"/>
                <w:sz w:val="19"/>
                <w:szCs w:val="19"/>
              </w:rPr>
              <w:jc w:val="center"/>
              <w:spacing w:before="9"/>
              <w:ind w:left="210" w:right="155"/>
            </w:pP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A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sset</w:t>
            </w:r>
            <w:r>
              <w:rPr>
                <w:rFonts w:cs="Bookman Old Style" w:hAnsi="Bookman Old Style" w:eastAsia="Bookman Old Style" w:ascii="Bookman Old Style"/>
                <w:spacing w:val="-6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ana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g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2"/>
                <w:w w:val="100"/>
                <w:sz w:val="19"/>
                <w:szCs w:val="19"/>
              </w:rPr>
              <w:t>n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-11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Eq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y</w:t>
            </w:r>
            <w:r>
              <w:rPr>
                <w:rFonts w:cs="Bookman Old Style" w:hAnsi="Bookman Old Style" w:eastAsia="Bookman Old Style" w:ascii="Bookman Old Style"/>
                <w:spacing w:val="-5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&amp;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C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ed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-5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2"/>
                <w:w w:val="100"/>
                <w:sz w:val="19"/>
                <w:szCs w:val="19"/>
              </w:rPr>
              <w:t>D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va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ves</w:t>
            </w:r>
            <w:r>
              <w:rPr>
                <w:rFonts w:cs="Bookman Old Style" w:hAnsi="Bookman Old Style" w:eastAsia="Bookman Old Style" w:ascii="Bookman Old Style"/>
                <w:spacing w:val="-9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1"/>
                <w:w w:val="99"/>
                <w:sz w:val="19"/>
                <w:szCs w:val="19"/>
              </w:rPr>
              <w:t>L</w:t>
            </w:r>
            <w:r>
              <w:rPr>
                <w:rFonts w:cs="Bookman Old Style" w:hAnsi="Bookman Old Style" w:eastAsia="Bookman Old Style" w:ascii="Bookman Old Style"/>
                <w:spacing w:val="-1"/>
                <w:w w:val="99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an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3"/>
                <w:w w:val="100"/>
                <w:sz w:val="19"/>
                <w:szCs w:val="19"/>
              </w:rPr>
              <w:t>W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k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Bookman Old Style" w:hAnsi="Bookman Old Style" w:eastAsia="Bookman Old Style" w:ascii="Bookman Old Style"/>
                <w:spacing w:val="-5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&amp;</w:t>
            </w:r>
            <w:r>
              <w:rPr>
                <w:rFonts w:cs="Bookman Old Style" w:hAnsi="Bookman Old Style" w:eastAsia="Bookman Old Style" w:ascii="Bookman Old Style"/>
                <w:spacing w:val="-3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F</w:t>
            </w:r>
            <w:r>
              <w:rPr>
                <w:rFonts w:cs="Bookman Old Style" w:hAnsi="Bookman Old Style" w:eastAsia="Bookman Old Style" w:ascii="Bookman Old Style"/>
                <w:spacing w:val="-1"/>
                <w:w w:val="99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ec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l</w:t>
            </w:r>
            <w:r>
              <w:rPr>
                <w:rFonts w:cs="Bookman Old Style" w:hAnsi="Bookman Old Style" w:eastAsia="Bookman Old Style" w:ascii="Bookman Old Style"/>
                <w:spacing w:val="2"/>
                <w:w w:val="99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s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es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B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ank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ptcy</w:t>
            </w:r>
            <w:r>
              <w:rPr>
                <w:rFonts w:cs="Bookman Old Style" w:hAnsi="Bookman Old Style" w:eastAsia="Bookman Old Style" w:ascii="Bookman Old Style"/>
                <w:spacing w:val="-11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W</w:t>
            </w:r>
            <w:r>
              <w:rPr>
                <w:rFonts w:cs="Bookman Old Style" w:hAnsi="Bookman Old Style" w:eastAsia="Bookman Old Style" w:ascii="Bookman Old Style"/>
                <w:spacing w:val="-1"/>
                <w:w w:val="99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2"/>
                <w:w w:val="99"/>
                <w:sz w:val="19"/>
                <w:szCs w:val="19"/>
              </w:rPr>
              <w:t>k</w:t>
            </w:r>
            <w:r>
              <w:rPr>
                <w:rFonts w:cs="Bookman Old Style" w:hAnsi="Bookman Old Style" w:eastAsia="Bookman Old Style" w:ascii="Bookman Old Style"/>
                <w:spacing w:val="-1"/>
                <w:w w:val="99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ts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</w:r>
          </w:p>
        </w:tc>
        <w:tc>
          <w:tcPr>
            <w:tcW w:w="3331" w:type="dxa"/>
            <w:tcBorders>
              <w:top w:val="nil" w:sz="6" w:space="0" w:color="auto"/>
              <w:left w:val="nil" w:sz="6" w:space="0" w:color="auto"/>
              <w:bottom w:val="single" w:sz="3" w:space="0" w:color="000000"/>
              <w:right w:val="nil" w:sz="6" w:space="0" w:color="auto"/>
            </w:tcBorders>
          </w:tcPr>
          <w:p>
            <w:pPr>
              <w:rPr>
                <w:rFonts w:cs="Bookman Old Style" w:hAnsi="Bookman Old Style" w:eastAsia="Bookman Old Style" w:ascii="Bookman Old Style"/>
                <w:sz w:val="19"/>
                <w:szCs w:val="19"/>
              </w:rPr>
              <w:jc w:val="right"/>
              <w:spacing w:before="9"/>
              <w:ind w:left="138" w:right="40" w:firstLine="967"/>
            </w:pP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g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Bookman Old Style" w:hAnsi="Bookman Old Style" w:eastAsia="Bookman Old Style" w:ascii="Bookman Old Style"/>
                <w:spacing w:val="-8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&amp;</w:t>
            </w:r>
            <w:r>
              <w:rPr>
                <w:rFonts w:cs="Bookman Old Style" w:hAnsi="Bookman Old Style" w:eastAsia="Bookman Old Style" w:ascii="Bookman Old Style"/>
                <w:spacing w:val="-3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A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cq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s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-1"/>
                <w:w w:val="99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ns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2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ax</w:t>
            </w:r>
            <w:r>
              <w:rPr>
                <w:rFonts w:cs="Bookman Old Style" w:hAnsi="Bookman Old Style" w:eastAsia="Bookman Old Style" w:ascii="Bookman Old Style"/>
                <w:spacing w:val="-2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x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p</w:t>
            </w:r>
            <w:r>
              <w:rPr>
                <w:rFonts w:cs="Bookman Old Style" w:hAnsi="Bookman Old Style" w:eastAsia="Bookman Old Style" w:ascii="Bookman Old Style"/>
                <w:spacing w:val="2"/>
                <w:w w:val="100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/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sk</w:t>
            </w:r>
            <w:r>
              <w:rPr>
                <w:rFonts w:cs="Bookman Old Style" w:hAnsi="Bookman Old Style" w:eastAsia="Bookman Old Style" w:ascii="Bookman Old Style"/>
                <w:spacing w:val="-14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an</w:t>
            </w:r>
            <w:r>
              <w:rPr>
                <w:rFonts w:cs="Bookman Old Style" w:hAnsi="Bookman Old Style" w:eastAsia="Bookman Old Style" w:ascii="Bookman Old Style"/>
                <w:spacing w:val="3"/>
                <w:w w:val="99"/>
                <w:sz w:val="19"/>
                <w:szCs w:val="19"/>
              </w:rPr>
              <w:t>a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g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-1"/>
                <w:w w:val="99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en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P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va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-5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P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l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ace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en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Bookman Old Style" w:hAnsi="Bookman Old Style" w:eastAsia="Bookman Old Style" w:ascii="Bookman Old Style"/>
                <w:spacing w:val="-6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-1"/>
                <w:w w:val="99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-1"/>
                <w:w w:val="99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3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and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-1"/>
                <w:w w:val="99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s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Of</w:t>
            </w:r>
            <w:r>
              <w:rPr>
                <w:rFonts w:cs="Bookman Old Style" w:hAnsi="Bookman Old Style" w:eastAsia="Bookman Old Style" w:ascii="Bookman Old Style"/>
                <w:spacing w:val="-1"/>
                <w:w w:val="100"/>
                <w:sz w:val="19"/>
                <w:szCs w:val="19"/>
              </w:rPr>
              <w:t>f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  <w:t>ng</w:t>
            </w:r>
            <w:r>
              <w:rPr>
                <w:rFonts w:cs="Bookman Old Style" w:hAnsi="Bookman Old Style" w:eastAsia="Bookman Old Style" w:ascii="Bookman Old Style"/>
                <w:spacing w:val="-5"/>
                <w:w w:val="100"/>
                <w:sz w:val="19"/>
                <w:szCs w:val="19"/>
              </w:rPr>
              <w:t> 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e</w:t>
            </w:r>
            <w:r>
              <w:rPr>
                <w:rFonts w:cs="Bookman Old Style" w:hAnsi="Bookman Old Style" w:eastAsia="Bookman Old Style" w:ascii="Bookman Old Style"/>
                <w:spacing w:val="2"/>
                <w:w w:val="99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-1"/>
                <w:w w:val="99"/>
                <w:sz w:val="19"/>
                <w:szCs w:val="19"/>
              </w:rPr>
              <w:t>o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r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and</w:t>
            </w:r>
            <w:r>
              <w:rPr>
                <w:rFonts w:cs="Bookman Old Style" w:hAnsi="Bookman Old Style" w:eastAsia="Bookman Old Style" w:ascii="Bookman Old Style"/>
                <w:spacing w:val="1"/>
                <w:w w:val="99"/>
                <w:sz w:val="19"/>
                <w:szCs w:val="19"/>
              </w:rPr>
              <w:t>u</w:t>
            </w:r>
            <w:r>
              <w:rPr>
                <w:rFonts w:cs="Bookman Old Style" w:hAnsi="Bookman Old Style" w:eastAsia="Bookman Old Style" w:ascii="Bookman Old Style"/>
                <w:spacing w:val="0"/>
                <w:w w:val="99"/>
                <w:sz w:val="19"/>
                <w:szCs w:val="19"/>
              </w:rPr>
              <w:t>m</w:t>
            </w:r>
            <w:r>
              <w:rPr>
                <w:rFonts w:cs="Bookman Old Style" w:hAnsi="Bookman Old Style" w:eastAsia="Bookman Old Style" w:ascii="Bookman Old Style"/>
                <w:spacing w:val="0"/>
                <w:w w:val="100"/>
                <w:sz w:val="19"/>
                <w:szCs w:val="19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center"/>
        <w:spacing w:before="26"/>
        <w:ind w:left="3568" w:right="3570"/>
      </w:pPr>
      <w:r>
        <w:rPr>
          <w:rFonts w:cs="Bookman Old Style" w:hAnsi="Bookman Old Style" w:eastAsia="Bookman Old Style" w:ascii="Bookman Old Style"/>
          <w:spacing w:val="0"/>
          <w:w w:val="100"/>
          <w:sz w:val="24"/>
          <w:szCs w:val="24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AL</w:t>
      </w:r>
      <w:r>
        <w:rPr>
          <w:rFonts w:cs="Bookman Old Style" w:hAnsi="Bookman Old Style" w:eastAsia="Bookman Old Style" w:ascii="Bookman Old Style"/>
          <w:spacing w:val="-1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4"/>
          <w:szCs w:val="24"/>
        </w:rPr>
        <w:t>E</w:t>
      </w:r>
      <w:r>
        <w:rPr>
          <w:rFonts w:cs="Bookman Old Style" w:hAnsi="Bookman Old Style" w:eastAsia="Bookman Old Style" w:ascii="Bookman Old Style"/>
          <w:spacing w:val="1"/>
          <w:w w:val="99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PE</w:t>
      </w:r>
      <w:r>
        <w:rPr>
          <w:rFonts w:cs="Bookman Old Style" w:hAnsi="Bookman Old Style" w:eastAsia="Bookman Old Style" w:ascii="Bookman Old Style"/>
          <w:spacing w:val="1"/>
          <w:w w:val="99"/>
          <w:sz w:val="19"/>
          <w:szCs w:val="19"/>
        </w:rPr>
        <w:t>RI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center"/>
        <w:ind w:left="1504" w:right="1507" w:firstLine="1"/>
      </w:pP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XXXXXXXX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NV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19XX–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99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ec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99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/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ager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20XX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t)</w:t>
      </w:r>
      <w:r>
        <w:rPr>
          <w:rFonts w:cs="Bookman Old Style" w:hAnsi="Bookman Old Style" w:eastAsia="Bookman Old Style" w:ascii="Bookman Old Style"/>
          <w:spacing w:val="57"/>
          <w:w w:val="100"/>
          <w:sz w:val="19"/>
          <w:szCs w:val="19"/>
        </w:rPr>
        <w:t> </w:t>
      </w:r>
      <w:r>
        <w:rPr>
          <w:rFonts w:cs="Wingdings 2" w:hAnsi="Wingdings 2" w:eastAsia="Wingdings 2" w:ascii="Wingdings 2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20XX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20XX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)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ce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99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99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99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20XX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)</w:t>
      </w:r>
      <w:r>
        <w:rPr>
          <w:rFonts w:cs="Bookman Old Style" w:hAnsi="Bookman Old Style" w:eastAsia="Bookman Old Style" w:ascii="Bookman Old Style"/>
          <w:spacing w:val="56"/>
          <w:w w:val="100"/>
          <w:sz w:val="19"/>
          <w:szCs w:val="19"/>
        </w:rPr>
        <w:t> </w:t>
      </w:r>
      <w:r>
        <w:rPr>
          <w:rFonts w:cs="Wingdings 2" w:hAnsi="Wingdings 2" w:eastAsia="Wingdings 2" w:ascii="Wingdings 2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)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152" w:right="184"/>
      </w:pP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ned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ack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th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ee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Tax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epa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Fi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pan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’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nada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6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/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1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No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cas.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de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nanc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enda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-1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ank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’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kets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ansact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ns,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eq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/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esta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nds,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ansact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spacing w:before="33"/>
        <w:ind w:left="260" w:right="445"/>
      </w:pPr>
      <w:r>
        <w:pict>
          <v:group style="position:absolute;margin-left:57.31pt;margin-top:0.801154pt;width:502.78pt;height:46.18pt;mso-position-horizontal-relative:page;mso-position-vertical-relative:paragraph;z-index:-145" coordorigin="1146,16" coordsize="10056,924">
            <v:shape style="position:absolute;left:1157;top:34;width:103;height:890" coordorigin="1157,34" coordsize="103,890" path="m1157,924l1260,924,1260,34,1157,34,1157,924xe" filled="t" fillcolor="#E4E4E4" stroked="f">
              <v:path arrowok="t"/>
              <v:fill/>
            </v:shape>
            <v:shape style="position:absolute;left:11088;top:34;width:103;height:890" coordorigin="11088,34" coordsize="103,890" path="m11088,924l11191,924,11191,34,11088,34,11088,924xe" filled="t" fillcolor="#E4E4E4" stroked="f">
              <v:path arrowok="t"/>
              <v:fill/>
            </v:shape>
            <v:shape style="position:absolute;left:1260;top:34;width:9828;height:223" coordorigin="1260,34" coordsize="9828,223" path="m1260,257l11088,257,11088,34,1260,34,1260,257xe" filled="t" fillcolor="#E4E4E4" stroked="f">
              <v:path arrowok="t"/>
              <v:fill/>
            </v:shape>
            <v:shape style="position:absolute;left:1260;top:257;width:9828;height:221" coordorigin="1260,257" coordsize="9828,221" path="m1260,478l11088,478,11088,257,1260,257,1260,478xe" filled="t" fillcolor="#E4E4E4" stroked="f">
              <v:path arrowok="t"/>
              <v:fill/>
            </v:shape>
            <v:shape style="position:absolute;left:1260;top:478;width:9828;height:223" coordorigin="1260,478" coordsize="9828,223" path="m1260,701l11088,701,11088,478,1260,478,1260,701xe" filled="t" fillcolor="#E4E4E4" stroked="f">
              <v:path arrowok="t"/>
              <v:fill/>
            </v:shape>
            <v:shape style="position:absolute;left:1260;top:701;width:9828;height:223" coordorigin="1260,701" coordsize="9828,223" path="m1260,924l11088,924,11088,701,1260,701,1260,924xe" filled="t" fillcolor="#E4E4E4" stroked="f">
              <v:path arrowok="t"/>
              <v:fill/>
            </v:shape>
            <v:shape style="position:absolute;left:1157;top:27;width:10034;height:0" coordorigin="1157,27" coordsize="10034,0" path="m1157,27l11191,27e" filled="f" stroked="t" strokeweight="0.58pt" strokecolor="#000000">
              <v:path arrowok="t"/>
            </v:shape>
            <v:shape style="position:absolute;left:1152;top:22;width:0;height:912" coordorigin="1152,22" coordsize="0,912" path="m1152,22l1152,934e" filled="f" stroked="t" strokeweight="0.58pt" strokecolor="#000000">
              <v:path arrowok="t"/>
            </v:shape>
            <v:shape style="position:absolute;left:1157;top:929;width:10034;height:0" coordorigin="1157,929" coordsize="10034,0" path="m1157,929l11191,929e" filled="f" stroked="t" strokeweight="0.58pt" strokecolor="#000000">
              <v:path arrowok="t"/>
            </v:shape>
            <v:shape style="position:absolute;left:11196;top:22;width:0;height:912" coordorigin="11196,22" coordsize="0,912" path="m11196,22l11196,934e" filled="f" stroked="t" strokeweight="0.58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Value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g: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Played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ey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ole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cal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eg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ocesses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al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mes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ou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le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ges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lea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$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2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00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on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uc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on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al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2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ojec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ew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ess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el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z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on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ease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lau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ch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ew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al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uc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2"/>
          <w:szCs w:val="12"/>
        </w:rPr>
        <w:jc w:val="left"/>
        <w:spacing w:before="10" w:lineRule="exact" w:line="120"/>
      </w:pPr>
      <w:r>
        <w:rPr>
          <w:sz w:val="12"/>
          <w:szCs w:val="12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332"/>
      </w:pPr>
      <w:r>
        <w:rPr>
          <w:rFonts w:cs="Bookman Old Style" w:hAnsi="Bookman Old Style" w:eastAsia="Bookman Old Style" w:ascii="Bookman Old Style"/>
          <w:i/>
          <w:w w:val="99"/>
          <w:sz w:val="19"/>
          <w:szCs w:val="19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S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e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  <w:u w:val="single" w:color="000000"/>
        </w:rPr>
        <w:t>l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e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  <w:u w:val="single" w:color="000000"/>
        </w:rPr>
        <w:t>c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  <w:u w:val="single" w:color="000000"/>
        </w:rPr>
        <w:t>t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ed</w:t>
      </w:r>
      <w:r>
        <w:rPr>
          <w:rFonts w:cs="Bookman Old Style" w:hAnsi="Bookman Old Style" w:eastAsia="Bookman Old Style" w:ascii="Bookman Old Style"/>
          <w:i/>
          <w:spacing w:val="-6"/>
          <w:w w:val="100"/>
          <w:sz w:val="19"/>
          <w:szCs w:val="19"/>
          <w:u w:val="single" w:color="000000"/>
        </w:rPr>
        <w:t> 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  <w:u w:val="single" w:color="000000"/>
        </w:rPr>
        <w:t>A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  <w:u w:val="single" w:color="000000"/>
        </w:rPr>
        <w:t>c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  <w:u w:val="single" w:color="000000"/>
        </w:rPr>
        <w:t>c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  <w:u w:val="single" w:color="000000"/>
        </w:rPr>
        <w:t>o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-4"/>
          <w:w w:val="100"/>
          <w:sz w:val="19"/>
          <w:szCs w:val="19"/>
          <w:u w:val="single" w:color="000000"/>
        </w:rPr>
        <w:t>m</w:t>
      </w:r>
      <w:r>
        <w:rPr>
          <w:rFonts w:cs="Bookman Old Style" w:hAnsi="Bookman Old Style" w:eastAsia="Bookman Old Style" w:ascii="Bookman Old Style"/>
          <w:i/>
          <w:spacing w:val="-4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p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  <w:u w:val="single" w:color="000000"/>
        </w:rPr>
        <w:t>l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  <w:u w:val="single" w:color="000000"/>
        </w:rPr>
        <w:t>i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s</w:t>
      </w:r>
      <w:r>
        <w:rPr>
          <w:rFonts w:cs="Bookman Old Style" w:hAnsi="Bookman Old Style" w:eastAsia="Bookman Old Style" w:ascii="Bookman Old Style"/>
          <w:i/>
          <w:spacing w:val="5"/>
          <w:w w:val="100"/>
          <w:sz w:val="19"/>
          <w:szCs w:val="19"/>
          <w:u w:val="single" w:color="000000"/>
        </w:rPr>
        <w:t>h</w:t>
      </w:r>
      <w:r>
        <w:rPr>
          <w:rFonts w:cs="Bookman Old Style" w:hAnsi="Bookman Old Style" w:eastAsia="Bookman Old Style" w:ascii="Bookman Old Style"/>
          <w:i/>
          <w:spacing w:val="5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-6"/>
          <w:w w:val="100"/>
          <w:sz w:val="19"/>
          <w:szCs w:val="19"/>
          <w:u w:val="single" w:color="000000"/>
        </w:rPr>
        <w:t>m</w:t>
      </w:r>
      <w:r>
        <w:rPr>
          <w:rFonts w:cs="Bookman Old Style" w:hAnsi="Bookman Old Style" w:eastAsia="Bookman Old Style" w:ascii="Bookman Old Style"/>
          <w:i/>
          <w:spacing w:val="-6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e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  <w:u w:val="single" w:color="000000"/>
        </w:rPr>
        <w:t>n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  <w:u w:val="single" w:color="000000"/>
        </w:rPr>
        <w:t>t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s: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519"/>
      </w:pP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Ame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z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60" w:val="left"/>
        </w:tabs>
        <w:jc w:val="left"/>
        <w:spacing w:before="59"/>
        <w:ind w:left="886" w:right="469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/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5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ll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zed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sca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back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xxx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’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ness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bank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bank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ptcy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t.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Coo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z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can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60" w:val="left"/>
        </w:tabs>
        <w:jc w:val="left"/>
        <w:spacing w:before="59"/>
        <w:ind w:left="886" w:right="133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pea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headed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1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z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e,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nez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Q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nanc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each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sed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60" w:val="left"/>
        </w:tabs>
        <w:jc w:val="left"/>
        <w:spacing w:before="65" w:lineRule="exact" w:line="220"/>
        <w:ind w:left="886" w:right="241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ned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can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pan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ach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nseq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ces</w:t>
      </w:r>
      <w:r>
        <w:rPr>
          <w:rFonts w:cs="Bookman Old Style" w:hAnsi="Bookman Old Style" w:eastAsia="Bookman Old Style" w:ascii="Bookman Old Style"/>
          <w:spacing w:val="-1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by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526"/>
      </w:pP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xxx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4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/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1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ger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60" w:val="left"/>
        </w:tabs>
        <w:jc w:val="left"/>
        <w:spacing w:before="60"/>
        <w:ind w:left="886" w:right="136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/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5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ll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key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needed</w:t>
      </w:r>
      <w:r>
        <w:rPr>
          <w:rFonts w:cs="Bookman Old Style" w:hAnsi="Bookman Old Style" w:eastAsia="Bookman Old Style" w:ascii="Bookman Old Style"/>
          <w:spacing w:val="-1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by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nvest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bank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/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ets</w:t>
      </w:r>
      <w:r>
        <w:rPr>
          <w:rFonts w:cs="Bookman Old Style" w:hAnsi="Bookman Old Style" w:eastAsia="Bookman Old Style" w:ascii="Bookman Old Style"/>
          <w:spacing w:val="-1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acq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xx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ead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ts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tha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ner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er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60" w:val="left"/>
        </w:tabs>
        <w:jc w:val="left"/>
        <w:spacing w:before="63"/>
        <w:ind w:left="886" w:right="160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Coo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ench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aw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eve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nanc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er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scena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pper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ance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spacing w:before="62"/>
        <w:ind w:left="527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ach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eve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ee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sav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pany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$1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2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5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illi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on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ili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ind w:left="141" w:right="141"/>
      </w:pP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py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2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10</w:t>
      </w:r>
      <w:r>
        <w:rPr>
          <w:rFonts w:cs="Calibri" w:hAnsi="Calibri" w:eastAsia="Calibri" w:ascii="Calibri"/>
          <w:b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ve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és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em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ate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oh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d;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was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99"/>
          <w:sz w:val="20"/>
          <w:szCs w:val="20"/>
        </w:rPr>
        <w:t>w</w:t>
      </w:r>
      <w:r>
        <w:rPr>
          <w:rFonts w:cs="Calibri" w:hAnsi="Calibri" w:eastAsia="Calibri" w:ascii="Calibri"/>
          <w:b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1"/>
          <w:w w:val="99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3"/>
          <w:w w:val="99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99"/>
          <w:sz w:val="20"/>
          <w:szCs w:val="20"/>
        </w:rPr>
        <w:t>en</w:t>
      </w:r>
      <w:r>
        <w:rPr>
          <w:rFonts w:cs="Calibri" w:hAnsi="Calibri" w:eastAsia="Calibri" w:ascii="Calibri"/>
          <w:b/>
          <w:i/>
          <w:spacing w:val="1"/>
          <w:w w:val="99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d)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xa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q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ty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ty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ésu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99"/>
          <w:sz w:val="20"/>
          <w:szCs w:val="20"/>
        </w:rPr>
        <w:t>by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93"/>
        <w:sectPr>
          <w:pgSz w:w="12240" w:h="15840"/>
          <w:pgMar w:top="660" w:bottom="280" w:left="1000" w:right="1000"/>
        </w:sectPr>
      </w:pP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ve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umen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b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FF"/>
          <w:spacing w:val="-44"/>
          <w:w w:val="100"/>
          <w:sz w:val="20"/>
          <w:szCs w:val="20"/>
        </w:rPr>
        <w:t> </w:t>
      </w:r>
      <w:hyperlink r:id="rId5"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w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w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w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2"/>
            <w:w w:val="99"/>
            <w:sz w:val="20"/>
            <w:szCs w:val="20"/>
            <w:u w:val="thick" w:color="0000FF"/>
          </w:rPr>
          <w:t>.</w:t>
        </w:r>
        <w:r>
          <w:rPr>
            <w:rFonts w:cs="Calibri" w:hAnsi="Calibri" w:eastAsia="Calibri" w:ascii="Calibri"/>
            <w:b/>
            <w:i/>
            <w:color w:val="0000FF"/>
            <w:spacing w:val="2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d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  <w:t>i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  <w:t>s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t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  <w:t>i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  <w:t>n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c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t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  <w:t>i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v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  <w:t>e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w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  <w:t>e</w:t>
        </w:r>
        <w:r>
          <w:rPr>
            <w:rFonts w:cs="Calibri" w:hAnsi="Calibri" w:eastAsia="Calibri" w:ascii="Calibri"/>
            <w:b/>
            <w:i/>
            <w:color w:val="0000FF"/>
            <w:spacing w:val="3"/>
            <w:w w:val="99"/>
            <w:sz w:val="20"/>
            <w:szCs w:val="20"/>
            <w:u w:val="thick" w:color="0000FF"/>
          </w:rPr>
          <w:t>b</w:t>
        </w:r>
        <w:r>
          <w:rPr>
            <w:rFonts w:cs="Calibri" w:hAnsi="Calibri" w:eastAsia="Calibri" w:ascii="Calibri"/>
            <w:b/>
            <w:i/>
            <w:color w:val="0000FF"/>
            <w:spacing w:val="3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.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c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  <w:t>o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m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</w:rPr>
          <w:t> 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C</w:t>
        </w:r>
      </w:hyperlink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tact</w:t>
      </w:r>
      <w:r>
        <w:rPr>
          <w:rFonts w:cs="Calibri" w:hAnsi="Calibri" w:eastAsia="Calibri" w:ascii="Calibri"/>
          <w:b/>
          <w:i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ave</w:t>
      </w:r>
      <w:r>
        <w:rPr>
          <w:rFonts w:cs="Calibri" w:hAnsi="Calibri" w:eastAsia="Calibri" w:ascii="Calibri"/>
          <w:b/>
          <w:i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ésum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b/>
          <w:i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i/>
          <w:color w:val="000000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3"/>
          <w:w w:val="100"/>
          <w:sz w:val="20"/>
          <w:szCs w:val="20"/>
        </w:rPr>
        <w:t>w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tt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i/>
          <w:color w:val="000000"/>
          <w:spacing w:val="4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80</w:t>
      </w:r>
      <w:r>
        <w:rPr>
          <w:rFonts w:cs="Calibri" w:hAnsi="Calibri" w:eastAsia="Calibri" w:ascii="Calibri"/>
          <w:b/>
          <w:i/>
          <w:color w:val="000000"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6</w:t>
      </w:r>
      <w:r>
        <w:rPr>
          <w:rFonts w:cs="Calibri" w:hAnsi="Calibri" w:eastAsia="Calibri" w:ascii="Calibri"/>
          <w:b/>
          <w:i/>
          <w:color w:val="000000"/>
          <w:spacing w:val="2"/>
          <w:w w:val="100"/>
          <w:sz w:val="20"/>
          <w:szCs w:val="20"/>
        </w:rPr>
        <w:t>4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4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i/>
          <w:color w:val="000000"/>
          <w:spacing w:val="2"/>
          <w:w w:val="100"/>
          <w:sz w:val="20"/>
          <w:szCs w:val="20"/>
        </w:rPr>
        <w:t>96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94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20"/>
          <w:szCs w:val="20"/>
        </w:rPr>
        <w:jc w:val="center"/>
        <w:spacing w:before="58"/>
        <w:ind w:left="3496" w:right="3499"/>
      </w:pPr>
      <w:r>
        <w:pict>
          <v:group style="position:absolute;margin-left:57.31pt;margin-top:280.03pt;width:502.78pt;height:23.86pt;mso-position-horizontal-relative:page;mso-position-vertical-relative:page;z-index:-143" coordorigin="1146,5601" coordsize="10056,477">
            <v:shape style="position:absolute;left:1157;top:5616;width:103;height:446" coordorigin="1157,5616" coordsize="103,446" path="m1157,6062l1260,6062,1260,5616,1157,5616,1157,6062xe" filled="t" fillcolor="#E4E4E4" stroked="f">
              <v:path arrowok="t"/>
              <v:fill/>
            </v:shape>
            <v:shape style="position:absolute;left:11088;top:5616;width:103;height:446" coordorigin="11088,5616" coordsize="103,446" path="m11088,6062l11191,6062,11191,5616,11088,5616,11088,6062xe" filled="t" fillcolor="#E4E4E4" stroked="f">
              <v:path arrowok="t"/>
              <v:fill/>
            </v:shape>
            <v:shape style="position:absolute;left:1260;top:5616;width:9828;height:223" coordorigin="1260,5616" coordsize="9828,223" path="m1260,5839l11088,5839,11088,5616,1260,5616,1260,5839xe" filled="t" fillcolor="#E4E4E4" stroked="f">
              <v:path arrowok="t"/>
              <v:fill/>
            </v:shape>
            <v:shape style="position:absolute;left:1260;top:5839;width:9828;height:223" coordorigin="1260,5839" coordsize="9828,223" path="m1260,6062l11088,6062,11088,5839,1260,5839,1260,6062xe" filled="t" fillcolor="#E4E4E4" stroked="f">
              <v:path arrowok="t"/>
              <v:fill/>
            </v:shape>
            <v:shape style="position:absolute;left:1157;top:5611;width:10034;height:0" coordorigin="1157,5611" coordsize="10034,0" path="m1157,5611l11191,5611e" filled="f" stroked="t" strokeweight="0.58pt" strokecolor="#000000">
              <v:path arrowok="t"/>
            </v:shape>
            <v:shape style="position:absolute;left:1152;top:5606;width:0;height:466" coordorigin="1152,5606" coordsize="0,466" path="m1152,5606l1152,6072e" filled="f" stroked="t" strokeweight="0.58pt" strokecolor="#000000">
              <v:path arrowok="t"/>
            </v:shape>
            <v:shape style="position:absolute;left:1157;top:6067;width:10034;height:0" coordorigin="1157,6067" coordsize="10034,0" path="m1157,6067l11191,6067e" filled="f" stroked="t" strokeweight="0.58pt" strokecolor="#000000">
              <v:path arrowok="t"/>
            </v:shape>
            <v:shape style="position:absolute;left:11196;top:5606;width:0;height:466" coordorigin="11196,5606" coordsize="0,466" path="m11196,5606l11196,6072e" filled="f" stroked="t" strokeweight="0.58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spacing w:val="1"/>
          <w:w w:val="100"/>
          <w:sz w:val="28"/>
          <w:szCs w:val="28"/>
        </w:rPr>
        <w:t>K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22"/>
          <w:szCs w:val="22"/>
        </w:rPr>
        <w:t>CY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8"/>
          <w:szCs w:val="28"/>
        </w:rPr>
        <w:t>T.</w:t>
      </w:r>
      <w:r>
        <w:rPr>
          <w:rFonts w:cs="Bookman Old Style" w:hAnsi="Bookman Old Style" w:eastAsia="Bookman Old Style" w:ascii="Bookman Old Style"/>
          <w:spacing w:val="-20"/>
          <w:w w:val="100"/>
          <w:sz w:val="28"/>
          <w:szCs w:val="28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28"/>
          <w:szCs w:val="28"/>
        </w:rPr>
        <w:t>R</w:t>
      </w:r>
      <w:r>
        <w:rPr>
          <w:rFonts w:cs="Bookman Old Style" w:hAnsi="Bookman Old Style" w:eastAsia="Bookman Old Style" w:ascii="Bookman Old Style"/>
          <w:spacing w:val="-3"/>
          <w:w w:val="100"/>
          <w:sz w:val="22"/>
          <w:szCs w:val="22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22"/>
          <w:szCs w:val="22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22"/>
          <w:szCs w:val="22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22"/>
          <w:szCs w:val="22"/>
        </w:rPr>
        <w:t>Y</w:t>
      </w:r>
      <w:r>
        <w:rPr>
          <w:rFonts w:cs="Bookman Old Style" w:hAnsi="Bookman Old Style" w:eastAsia="Bookman Old Style" w:ascii="Bookman Old Style"/>
          <w:spacing w:val="-1"/>
          <w:w w:val="100"/>
          <w:sz w:val="22"/>
          <w:szCs w:val="22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–</w:t>
      </w:r>
      <w:r>
        <w:rPr>
          <w:rFonts w:cs="Bookman Old Style" w:hAnsi="Bookman Old Style" w:eastAsia="Bookman Old Style" w:ascii="Bookman Old Style"/>
          <w:spacing w:val="-17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6"/>
          <w:szCs w:val="16"/>
        </w:rPr>
        <w:t>AG</w:t>
      </w:r>
      <w:r>
        <w:rPr>
          <w:rFonts w:cs="Bookman Old Style" w:hAnsi="Bookman Old Style" w:eastAsia="Bookman Old Style" w:ascii="Bookman Old Style"/>
          <w:spacing w:val="0"/>
          <w:w w:val="100"/>
          <w:sz w:val="16"/>
          <w:szCs w:val="16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6"/>
          <w:szCs w:val="16"/>
        </w:rPr>
        <w:t> </w:t>
      </w:r>
      <w:r>
        <w:rPr>
          <w:rFonts w:cs="Bookman Old Style" w:hAnsi="Bookman Old Style" w:eastAsia="Bookman Old Style" w:ascii="Bookman Old Style"/>
          <w:spacing w:val="0"/>
          <w:w w:val="99"/>
          <w:sz w:val="20"/>
          <w:szCs w:val="20"/>
        </w:rPr>
        <w:t>2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spacing w:lineRule="exact" w:line="220"/>
        <w:ind w:left="2180" w:right="2177"/>
      </w:pPr>
      <w:r>
        <w:pict>
          <v:group style="position:absolute;margin-left:56.16pt;margin-top:68.4pt;width:499.68pt;height:0pt;mso-position-horizontal-relative:page;mso-position-vertical-relative:page;z-index:-144" coordorigin="1123,1368" coordsize="9994,0">
            <v:shape style="position:absolute;left:1123;top:1368;width:9994;height:0" coordorigin="1123,1368" coordsize="9994,0" path="m1123,1368l11117,1368e" filled="f" stroked="t" strokeweight="0.58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8"/>
          <w:szCs w:val="18"/>
        </w:rPr>
        <w:t>: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8"/>
          <w:szCs w:val="18"/>
        </w:rPr>
        <w:t>(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8"/>
          <w:szCs w:val="18"/>
        </w:rPr>
        <w:t>555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8"/>
          <w:szCs w:val="18"/>
        </w:rPr>
        <w:t>)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8"/>
          <w:szCs w:val="18"/>
        </w:rPr>
        <w:t>55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i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79"/>
          <w:sz w:val="19"/>
          <w:szCs w:val="19"/>
        </w:rPr>
        <w:t>•</w:t>
      </w:r>
      <w:r>
        <w:rPr>
          <w:rFonts w:cs="Verdana" w:hAnsi="Verdana" w:eastAsia="Verdana" w:ascii="Verdana"/>
          <w:spacing w:val="52"/>
          <w:w w:val="79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8"/>
          <w:szCs w:val="18"/>
        </w:rPr>
        <w:t>ll: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8"/>
          <w:szCs w:val="18"/>
        </w:rPr>
        <w:t>(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8"/>
          <w:szCs w:val="18"/>
        </w:rPr>
        <w:t>888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8"/>
          <w:szCs w:val="18"/>
        </w:rPr>
        <w:t>)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8"/>
          <w:szCs w:val="18"/>
        </w:rPr>
        <w:t>88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i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79"/>
          <w:sz w:val="19"/>
          <w:szCs w:val="19"/>
        </w:rPr>
        <w:t>•</w:t>
      </w:r>
      <w:r>
        <w:rPr>
          <w:rFonts w:cs="Verdana" w:hAnsi="Verdana" w:eastAsia="Verdana" w:ascii="Verdana"/>
          <w:spacing w:val="52"/>
          <w:w w:val="79"/>
          <w:sz w:val="19"/>
          <w:szCs w:val="19"/>
        </w:rPr>
        <w:t> </w:t>
      </w:r>
      <w:hyperlink r:id="rId6">
        <w:r>
          <w:rPr>
            <w:rFonts w:cs="Bookman Old Style" w:hAnsi="Bookman Old Style" w:eastAsia="Bookman Old Style" w:ascii="Bookman Old Style"/>
            <w:i/>
            <w:spacing w:val="2"/>
            <w:w w:val="100"/>
            <w:sz w:val="18"/>
            <w:szCs w:val="18"/>
          </w:rPr>
          <w:t>k</w:t>
        </w:r>
        <w:r>
          <w:rPr>
            <w:rFonts w:cs="Bookman Old Style" w:hAnsi="Bookman Old Style" w:eastAsia="Bookman Old Style" w:ascii="Bookman Old Style"/>
            <w:i/>
            <w:spacing w:val="-1"/>
            <w:w w:val="100"/>
            <w:sz w:val="18"/>
            <w:szCs w:val="18"/>
          </w:rPr>
          <w:t>a</w:t>
        </w:r>
        <w:r>
          <w:rPr>
            <w:rFonts w:cs="Bookman Old Style" w:hAnsi="Bookman Old Style" w:eastAsia="Bookman Old Style" w:ascii="Bookman Old Style"/>
            <w:i/>
            <w:spacing w:val="2"/>
            <w:w w:val="100"/>
            <w:sz w:val="18"/>
            <w:szCs w:val="18"/>
          </w:rPr>
          <w:t>c</w:t>
        </w:r>
        <w:r>
          <w:rPr>
            <w:rFonts w:cs="Bookman Old Style" w:hAnsi="Bookman Old Style" w:eastAsia="Bookman Old Style" w:ascii="Bookman Old Style"/>
            <w:i/>
            <w:spacing w:val="0"/>
            <w:w w:val="100"/>
            <w:sz w:val="18"/>
            <w:szCs w:val="18"/>
          </w:rPr>
          <w:t>y</w:t>
        </w:r>
        <w:r>
          <w:rPr>
            <w:rFonts w:cs="Bookman Old Style" w:hAnsi="Bookman Old Style" w:eastAsia="Bookman Old Style" w:ascii="Bookman Old Style"/>
            <w:i/>
            <w:spacing w:val="1"/>
            <w:w w:val="100"/>
            <w:sz w:val="18"/>
            <w:szCs w:val="18"/>
          </w:rPr>
          <w:t>@</w:t>
        </w:r>
        <w:r>
          <w:rPr>
            <w:rFonts w:cs="Bookman Old Style" w:hAnsi="Bookman Old Style" w:eastAsia="Bookman Old Style" w:ascii="Bookman Old Style"/>
            <w:i/>
            <w:spacing w:val="1"/>
            <w:w w:val="100"/>
            <w:sz w:val="18"/>
            <w:szCs w:val="18"/>
          </w:rPr>
          <w:t>x</w:t>
        </w:r>
        <w:r>
          <w:rPr>
            <w:rFonts w:cs="Bookman Old Style" w:hAnsi="Bookman Old Style" w:eastAsia="Bookman Old Style" w:ascii="Bookman Old Style"/>
            <w:i/>
            <w:spacing w:val="-1"/>
            <w:w w:val="100"/>
            <w:sz w:val="18"/>
            <w:szCs w:val="18"/>
          </w:rPr>
          <w:t>x</w:t>
        </w:r>
        <w:r>
          <w:rPr>
            <w:rFonts w:cs="Bookman Old Style" w:hAnsi="Bookman Old Style" w:eastAsia="Bookman Old Style" w:ascii="Bookman Old Style"/>
            <w:i/>
            <w:spacing w:val="1"/>
            <w:w w:val="100"/>
            <w:sz w:val="18"/>
            <w:szCs w:val="18"/>
          </w:rPr>
          <w:t>x</w:t>
        </w:r>
        <w:r>
          <w:rPr>
            <w:rFonts w:cs="Bookman Old Style" w:hAnsi="Bookman Old Style" w:eastAsia="Bookman Old Style" w:ascii="Bookman Old Style"/>
            <w:i/>
            <w:spacing w:val="-1"/>
            <w:w w:val="100"/>
            <w:sz w:val="18"/>
            <w:szCs w:val="18"/>
          </w:rPr>
          <w:t>x</w:t>
        </w:r>
        <w:r>
          <w:rPr>
            <w:rFonts w:cs="Bookman Old Style" w:hAnsi="Bookman Old Style" w:eastAsia="Bookman Old Style" w:ascii="Bookman Old Style"/>
            <w:i/>
            <w:spacing w:val="1"/>
            <w:w w:val="100"/>
            <w:sz w:val="18"/>
            <w:szCs w:val="18"/>
          </w:rPr>
          <w:t>x</w:t>
        </w:r>
        <w:r>
          <w:rPr>
            <w:rFonts w:cs="Bookman Old Style" w:hAnsi="Bookman Old Style" w:eastAsia="Bookman Old Style" w:ascii="Bookman Old Style"/>
            <w:i/>
            <w:spacing w:val="-1"/>
            <w:w w:val="100"/>
            <w:sz w:val="18"/>
            <w:szCs w:val="18"/>
          </w:rPr>
          <w:t>.</w:t>
        </w:r>
        <w:r>
          <w:rPr>
            <w:rFonts w:cs="Bookman Old Style" w:hAnsi="Bookman Old Style" w:eastAsia="Bookman Old Style" w:ascii="Bookman Old Style"/>
            <w:i/>
            <w:spacing w:val="0"/>
            <w:w w:val="100"/>
            <w:sz w:val="18"/>
            <w:szCs w:val="18"/>
          </w:rPr>
          <w:t>c</w:t>
        </w:r>
        <w:r>
          <w:rPr>
            <w:rFonts w:cs="Bookman Old Style" w:hAnsi="Bookman Old Style" w:eastAsia="Bookman Old Style" w:ascii="Bookman Old Style"/>
            <w:i/>
            <w:spacing w:val="1"/>
            <w:w w:val="100"/>
            <w:sz w:val="18"/>
            <w:szCs w:val="18"/>
          </w:rPr>
          <w:t>o</w:t>
        </w:r>
        <w:r>
          <w:rPr>
            <w:rFonts w:cs="Bookman Old Style" w:hAnsi="Bookman Old Style" w:eastAsia="Bookman Old Style" w:ascii="Bookman Old Style"/>
            <w:i/>
            <w:spacing w:val="0"/>
            <w:w w:val="100"/>
            <w:sz w:val="18"/>
            <w:szCs w:val="18"/>
          </w:rPr>
          <w:t>m</w:t>
        </w:r>
      </w:hyperlink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479"/>
      </w:pP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Volu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og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20" w:val="left"/>
        </w:tabs>
        <w:jc w:val="both"/>
        <w:spacing w:before="59"/>
        <w:ind w:left="846" w:right="559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/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5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ll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1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den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ance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aps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hh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g)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$98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illi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on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hh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ili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asked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ance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aps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2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20" w:val="left"/>
        </w:tabs>
        <w:jc w:val="both"/>
        <w:spacing w:before="59"/>
        <w:ind w:left="846" w:right="192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vest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anke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need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1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Rev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ansact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ns.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tted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to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he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spacing w:before="62"/>
        <w:ind w:left="48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Red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ced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tax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ty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$98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to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$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350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00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0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center"/>
        <w:ind w:left="3219" w:right="3224"/>
      </w:pP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XXXXXX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center"/>
        <w:ind w:left="2514" w:right="2515"/>
      </w:pP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/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ager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)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center"/>
        <w:ind w:left="1935" w:right="1936"/>
      </w:pP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)</w:t>
      </w:r>
      <w:r>
        <w:rPr>
          <w:rFonts w:cs="Bookman Old Style" w:hAnsi="Bookman Old Style" w:eastAsia="Bookman Old Style" w:ascii="Bookman Old Style"/>
          <w:spacing w:val="56"/>
          <w:w w:val="100"/>
          <w:sz w:val="19"/>
          <w:szCs w:val="19"/>
        </w:rPr>
        <w:t> </w:t>
      </w:r>
      <w:r>
        <w:rPr>
          <w:rFonts w:cs="Wingdings 2" w:hAnsi="Wingdings 2" w:eastAsia="Wingdings 2" w:ascii="Wingdings 2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Assoc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)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112" w:right="660"/>
      </w:pP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eq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s,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esea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ch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-1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ans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banke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s.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sed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9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ac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sp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j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spacing w:before="33"/>
        <w:ind w:left="220" w:right="353"/>
      </w:pP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Value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g: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elo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leme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on</w:t>
      </w:r>
      <w:r>
        <w:rPr>
          <w:rFonts w:cs="Bookman Old Style" w:hAnsi="Bookman Old Style" w:eastAsia="Bookman Old Style" w:ascii="Bookman Old Style"/>
          <w:spacing w:val="-1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at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com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age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or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J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ese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2"/>
          <w:szCs w:val="12"/>
        </w:rPr>
        <w:jc w:val="left"/>
        <w:spacing w:before="10" w:lineRule="exact" w:line="120"/>
      </w:pPr>
      <w:r>
        <w:rPr>
          <w:sz w:val="12"/>
          <w:szCs w:val="12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292"/>
      </w:pPr>
      <w:r>
        <w:rPr>
          <w:rFonts w:cs="Bookman Old Style" w:hAnsi="Bookman Old Style" w:eastAsia="Bookman Old Style" w:ascii="Bookman Old Style"/>
          <w:i/>
          <w:w w:val="99"/>
          <w:sz w:val="19"/>
          <w:szCs w:val="19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S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e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  <w:u w:val="single" w:color="000000"/>
        </w:rPr>
        <w:t>l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e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  <w:u w:val="single" w:color="000000"/>
        </w:rPr>
        <w:t>c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  <w:u w:val="single" w:color="000000"/>
        </w:rPr>
        <w:t>t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ed</w:t>
      </w:r>
      <w:r>
        <w:rPr>
          <w:rFonts w:cs="Bookman Old Style" w:hAnsi="Bookman Old Style" w:eastAsia="Bookman Old Style" w:ascii="Bookman Old Style"/>
          <w:i/>
          <w:spacing w:val="-6"/>
          <w:w w:val="100"/>
          <w:sz w:val="19"/>
          <w:szCs w:val="19"/>
          <w:u w:val="single" w:color="000000"/>
        </w:rPr>
        <w:t> 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  <w:u w:val="single" w:color="000000"/>
        </w:rPr>
        <w:t>A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  <w:u w:val="single" w:color="000000"/>
        </w:rPr>
        <w:t>c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  <w:u w:val="single" w:color="000000"/>
        </w:rPr>
        <w:t>c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  <w:u w:val="single" w:color="000000"/>
        </w:rPr>
        <w:t>o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-4"/>
          <w:w w:val="100"/>
          <w:sz w:val="19"/>
          <w:szCs w:val="19"/>
          <w:u w:val="single" w:color="000000"/>
        </w:rPr>
        <w:t>m</w:t>
      </w:r>
      <w:r>
        <w:rPr>
          <w:rFonts w:cs="Bookman Old Style" w:hAnsi="Bookman Old Style" w:eastAsia="Bookman Old Style" w:ascii="Bookman Old Style"/>
          <w:i/>
          <w:spacing w:val="-4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p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  <w:u w:val="single" w:color="000000"/>
        </w:rPr>
        <w:t>l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  <w:u w:val="single" w:color="000000"/>
        </w:rPr>
        <w:t>i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s</w:t>
      </w:r>
      <w:r>
        <w:rPr>
          <w:rFonts w:cs="Bookman Old Style" w:hAnsi="Bookman Old Style" w:eastAsia="Bookman Old Style" w:ascii="Bookman Old Style"/>
          <w:i/>
          <w:spacing w:val="5"/>
          <w:w w:val="100"/>
          <w:sz w:val="19"/>
          <w:szCs w:val="19"/>
          <w:u w:val="single" w:color="000000"/>
        </w:rPr>
        <w:t>h</w:t>
      </w:r>
      <w:r>
        <w:rPr>
          <w:rFonts w:cs="Bookman Old Style" w:hAnsi="Bookman Old Style" w:eastAsia="Bookman Old Style" w:ascii="Bookman Old Style"/>
          <w:i/>
          <w:spacing w:val="5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-6"/>
          <w:w w:val="100"/>
          <w:sz w:val="19"/>
          <w:szCs w:val="19"/>
          <w:u w:val="single" w:color="000000"/>
        </w:rPr>
        <w:t>m</w:t>
      </w:r>
      <w:r>
        <w:rPr>
          <w:rFonts w:cs="Bookman Old Style" w:hAnsi="Bookman Old Style" w:eastAsia="Bookman Old Style" w:ascii="Bookman Old Style"/>
          <w:i/>
          <w:spacing w:val="-6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e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  <w:u w:val="single" w:color="000000"/>
        </w:rPr>
        <w:t>n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  <w:u w:val="single" w:color="000000"/>
        </w:rPr>
        <w:t>t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  <w:u w:val="single" w:color="000000"/>
        </w:rPr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  <w:u w:val="single" w:color="000000"/>
        </w:rPr>
        <w:t>s: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479"/>
      </w:pP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20" w:val="left"/>
        </w:tabs>
        <w:jc w:val="left"/>
        <w:spacing w:before="59"/>
        <w:ind w:left="846" w:right="380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/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5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ll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1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zed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ented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absen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echn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eade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sh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20" w:val="left"/>
        </w:tabs>
        <w:jc w:val="left"/>
        <w:spacing w:before="62"/>
        <w:ind w:left="846" w:right="111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ned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ep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’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ance,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s.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Estab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shed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ved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k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20" w:val="left"/>
        </w:tabs>
        <w:jc w:val="left"/>
        <w:spacing w:before="65" w:lineRule="exact" w:line="220"/>
        <w:ind w:left="846" w:right="1007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thened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ili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epa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ness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s,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bseq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ket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ad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479"/>
      </w:pP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ageme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20" w:val="left"/>
        </w:tabs>
        <w:jc w:val="left"/>
        <w:spacing w:before="63" w:lineRule="exact" w:line="220"/>
        <w:ind w:left="846" w:right="1005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i/>
          <w:spacing w:val="-5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RS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ty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cha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1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$500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illi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on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ded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3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seve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tabs>
          <w:tab w:pos="820" w:val="left"/>
        </w:tabs>
        <w:jc w:val="left"/>
        <w:spacing w:before="65" w:lineRule="exact" w:line="220"/>
        <w:ind w:left="846" w:right="413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i/>
          <w:spacing w:val="3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-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sed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9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ng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10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der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s.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RS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spacing w:before="61"/>
        <w:ind w:left="486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i/>
          <w:spacing w:val="1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19"/>
          <w:szCs w:val="19"/>
        </w:rPr>
        <w:t>:</w:t>
      </w:r>
      <w:r>
        <w:rPr>
          <w:rFonts w:cs="Bookman Old Style" w:hAnsi="Bookman Old Style" w:eastAsia="Bookman Old Style" w:ascii="Bookman Old Style"/>
          <w:i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RS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tha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ted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$70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4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center"/>
        <w:ind w:left="3459" w:right="3460"/>
      </w:pP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XXXXXXX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center"/>
        <w:ind w:left="752" w:right="753"/>
      </w:pP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or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st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1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9XX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)</w:t>
      </w:r>
      <w:r>
        <w:rPr>
          <w:rFonts w:cs="Bookman Old Style" w:hAnsi="Bookman Old Style" w:eastAsia="Bookman Old Style" w:ascii="Bookman Old Style"/>
          <w:spacing w:val="58"/>
          <w:w w:val="100"/>
          <w:sz w:val="19"/>
          <w:szCs w:val="19"/>
        </w:rPr>
        <w:t> </w:t>
      </w:r>
      <w:r>
        <w:rPr>
          <w:rFonts w:cs="Wingdings 2" w:hAnsi="Wingdings 2" w:eastAsia="Wingdings 2" w:ascii="Wingdings 2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st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)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center"/>
        <w:ind w:left="1580" w:right="1584"/>
      </w:pP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st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)</w:t>
      </w:r>
      <w:r>
        <w:rPr>
          <w:rFonts w:cs="Bookman Old Style" w:hAnsi="Bookman Old Style" w:eastAsia="Bookman Old Style" w:ascii="Bookman Old Style"/>
          <w:spacing w:val="56"/>
          <w:w w:val="100"/>
          <w:sz w:val="19"/>
          <w:szCs w:val="19"/>
        </w:rPr>
        <w:t> </w:t>
      </w:r>
      <w:r>
        <w:rPr>
          <w:rFonts w:cs="Wingdings 2" w:hAnsi="Wingdings 2" w:eastAsia="Wingdings 2" w:ascii="Wingdings 2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al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st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(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19XX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99"/>
          <w:sz w:val="19"/>
          <w:szCs w:val="19"/>
        </w:rPr>
        <w:t>1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9XX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)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spacing w:lineRule="exact" w:line="220"/>
        <w:ind w:left="112" w:right="372"/>
      </w:pPr>
      <w:r>
        <w:pict>
          <v:group style="position:absolute;margin-left:56.16pt;margin-top:37.4853pt;width:499.68pt;height:0pt;mso-position-horizontal-relative:page;mso-position-vertical-relative:paragraph;z-index:-142" coordorigin="1123,750" coordsize="9994,0">
            <v:shape style="position:absolute;left:1123;top:750;width:9994;height:0" coordorigin="1123,750" coordsize="9994,0" path="m1123,750l11117,750e" filled="f" stroked="t" strokeweight="0.34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epa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J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apanese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s,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phas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J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apanese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ns.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ana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ax</w:t>
      </w:r>
      <w:r>
        <w:rPr>
          <w:rFonts w:cs="Bookman Old Style" w:hAnsi="Bookman Old Style" w:eastAsia="Bookman Old Style" w:ascii="Bookman Old Style"/>
          <w:spacing w:val="-3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and</w:t>
      </w:r>
      <w:r>
        <w:rPr>
          <w:rFonts w:cs="Bookman Old Style" w:hAnsi="Bookman Old Style" w:eastAsia="Bookman Old Style" w:ascii="Bookman Old Style"/>
          <w:spacing w:val="-5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ass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ed</w:t>
      </w:r>
      <w:r>
        <w:rPr>
          <w:rFonts w:cs="Bookman Old Style" w:hAnsi="Bookman Old Style" w:eastAsia="Bookman Old Style" w:ascii="Bookman Old Style"/>
          <w:spacing w:val="-6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se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na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center"/>
        <w:ind w:left="4420" w:right="4424"/>
      </w:pPr>
      <w:r>
        <w:rPr>
          <w:rFonts w:cs="Bookman Old Style" w:hAnsi="Bookman Old Style" w:eastAsia="Bookman Old Style" w:ascii="Bookman Old Style"/>
          <w:sz w:val="24"/>
          <w:szCs w:val="24"/>
        </w:rPr>
        <w:t>E</w:t>
      </w:r>
      <w:r>
        <w:rPr>
          <w:rFonts w:cs="Bookman Old Style" w:hAnsi="Bookman Old Style" w:eastAsia="Bookman Old Style" w:ascii="Bookman Old Style"/>
          <w:spacing w:val="1"/>
          <w:w w:val="99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UC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99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2"/>
          <w:w w:val="99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99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112"/>
      </w:pP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er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us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ess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on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ce,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20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XXXXX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ESS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112"/>
      </w:pP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as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er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Sc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ce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4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7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XXXXXXX</w:t>
      </w:r>
      <w:r>
        <w:rPr>
          <w:rFonts w:cs="Bookman Old Style" w:hAnsi="Bookman Old Style" w:eastAsia="Bookman Old Style" w:ascii="Bookman Old Style"/>
          <w:spacing w:val="-1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ERS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1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rFonts w:cs="Bookman Old Style" w:hAnsi="Bookman Old Style" w:eastAsia="Bookman Old Style" w:ascii="Bookman Old Style"/>
          <w:sz w:val="19"/>
          <w:szCs w:val="19"/>
        </w:rPr>
        <w:jc w:val="left"/>
        <w:ind w:left="112"/>
      </w:pP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Bac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elor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r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Eco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om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cs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9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19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–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U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N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ERS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-11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F</w:t>
      </w:r>
      <w:r>
        <w:rPr>
          <w:rFonts w:cs="Bookman Old Style" w:hAnsi="Bookman Old Style" w:eastAsia="Bookman Old Style" w:ascii="Bookman Old Style"/>
          <w:spacing w:val="-2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XX</w:t>
      </w:r>
      <w:r>
        <w:rPr>
          <w:rFonts w:cs="Bookman Old Style" w:hAnsi="Bookman Old Style" w:eastAsia="Bookman Old Style" w:ascii="Bookman Old Style"/>
          <w:spacing w:val="3"/>
          <w:w w:val="100"/>
          <w:sz w:val="19"/>
          <w:szCs w:val="19"/>
        </w:rPr>
        <w:t>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XXXX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8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9"/>
          <w:szCs w:val="19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9"/>
          <w:szCs w:val="19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,</w:t>
      </w:r>
      <w:r>
        <w:rPr>
          <w:rFonts w:cs="Bookman Old Style" w:hAnsi="Bookman Old Style" w:eastAsia="Bookman Old Style" w:ascii="Bookman Old Style"/>
          <w:spacing w:val="-4"/>
          <w:w w:val="100"/>
          <w:sz w:val="19"/>
          <w:szCs w:val="19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9"/>
          <w:szCs w:val="19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9"/>
          <w:szCs w:val="19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ind w:left="101" w:right="101"/>
      </w:pP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py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2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10</w:t>
      </w:r>
      <w:r>
        <w:rPr>
          <w:rFonts w:cs="Calibri" w:hAnsi="Calibri" w:eastAsia="Calibri" w:ascii="Calibri"/>
          <w:b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ve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és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em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ate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oh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d;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was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99"/>
          <w:sz w:val="20"/>
          <w:szCs w:val="20"/>
        </w:rPr>
        <w:t>w</w:t>
      </w:r>
      <w:r>
        <w:rPr>
          <w:rFonts w:cs="Calibri" w:hAnsi="Calibri" w:eastAsia="Calibri" w:ascii="Calibri"/>
          <w:b/>
          <w:i/>
          <w:spacing w:val="-1"/>
          <w:w w:val="99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1"/>
          <w:w w:val="99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3"/>
          <w:w w:val="99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99"/>
          <w:sz w:val="20"/>
          <w:szCs w:val="20"/>
        </w:rPr>
        <w:t>en</w:t>
      </w:r>
      <w:r>
        <w:rPr>
          <w:rFonts w:cs="Calibri" w:hAnsi="Calibri" w:eastAsia="Calibri" w:ascii="Calibri"/>
          <w:b/>
          <w:i/>
          <w:spacing w:val="1"/>
          <w:w w:val="99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d)</w:t>
      </w:r>
      <w:r>
        <w:rPr>
          <w:rFonts w:cs="Calibri" w:hAnsi="Calibri" w:eastAsia="Calibri" w:ascii="Calibri"/>
          <w:b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xa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q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ty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ty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ésu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99"/>
          <w:sz w:val="20"/>
          <w:szCs w:val="20"/>
        </w:rPr>
        <w:t>by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lineRule="exact" w:line="240"/>
        <w:ind w:left="118" w:right="118"/>
      </w:pP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ve</w:t>
      </w:r>
      <w:r>
        <w:rPr>
          <w:rFonts w:cs="Calibri" w:hAnsi="Calibri" w:eastAsia="Calibri" w:ascii="Calibri"/>
          <w:b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umen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b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FF"/>
          <w:spacing w:val="-44"/>
          <w:w w:val="100"/>
          <w:sz w:val="20"/>
          <w:szCs w:val="20"/>
        </w:rPr>
        <w:t> </w:t>
      </w:r>
      <w:hyperlink r:id="rId7"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w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w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w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2"/>
            <w:w w:val="99"/>
            <w:sz w:val="20"/>
            <w:szCs w:val="20"/>
            <w:u w:val="thick" w:color="0000FF"/>
          </w:rPr>
          <w:t>.</w:t>
        </w:r>
        <w:r>
          <w:rPr>
            <w:rFonts w:cs="Calibri" w:hAnsi="Calibri" w:eastAsia="Calibri" w:ascii="Calibri"/>
            <w:b/>
            <w:i/>
            <w:color w:val="0000FF"/>
            <w:spacing w:val="2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d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  <w:t>i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  <w:t>s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t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  <w:t>i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  <w:t>n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c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t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  <w:t>i</w:t>
        </w:r>
        <w:r>
          <w:rPr>
            <w:rFonts w:cs="Calibri" w:hAnsi="Calibri" w:eastAsia="Calibri" w:ascii="Calibri"/>
            <w:b/>
            <w:i/>
            <w:color w:val="0000FF"/>
            <w:spacing w:val="-1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v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  <w:t>e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w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  <w:t>e</w:t>
        </w:r>
        <w:r>
          <w:rPr>
            <w:rFonts w:cs="Calibri" w:hAnsi="Calibri" w:eastAsia="Calibri" w:ascii="Calibri"/>
            <w:b/>
            <w:i/>
            <w:color w:val="0000FF"/>
            <w:spacing w:val="3"/>
            <w:w w:val="99"/>
            <w:sz w:val="20"/>
            <w:szCs w:val="20"/>
            <w:u w:val="thick" w:color="0000FF"/>
          </w:rPr>
          <w:t>b</w:t>
        </w:r>
        <w:r>
          <w:rPr>
            <w:rFonts w:cs="Calibri" w:hAnsi="Calibri" w:eastAsia="Calibri" w:ascii="Calibri"/>
            <w:b/>
            <w:i/>
            <w:color w:val="0000FF"/>
            <w:spacing w:val="3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.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c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  <w:u w:val="thick" w:color="0000FF"/>
          </w:rPr>
          <w:t>o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99"/>
            <w:sz w:val="20"/>
            <w:szCs w:val="20"/>
            <w:u w:val="thick" w:color="0000FF"/>
          </w:rPr>
          <w:t>m</w:t>
        </w:r>
        <w:r>
          <w:rPr>
            <w:rFonts w:cs="Calibri" w:hAnsi="Calibri" w:eastAsia="Calibri" w:ascii="Calibri"/>
            <w:b/>
            <w:i/>
            <w:color w:val="0000FF"/>
            <w:spacing w:val="1"/>
            <w:w w:val="99"/>
            <w:sz w:val="20"/>
            <w:szCs w:val="20"/>
          </w:rPr>
          <w:t> 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C</w:t>
        </w:r>
      </w:hyperlink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tact</w:t>
      </w:r>
      <w:r>
        <w:rPr>
          <w:rFonts w:cs="Calibri" w:hAnsi="Calibri" w:eastAsia="Calibri" w:ascii="Calibri"/>
          <w:b/>
          <w:i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ave</w:t>
      </w:r>
      <w:r>
        <w:rPr>
          <w:rFonts w:cs="Calibri" w:hAnsi="Calibri" w:eastAsia="Calibri" w:ascii="Calibri"/>
          <w:b/>
          <w:i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ésum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b/>
          <w:i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i/>
          <w:color w:val="000000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3"/>
          <w:w w:val="100"/>
          <w:sz w:val="20"/>
          <w:szCs w:val="20"/>
        </w:rPr>
        <w:t>w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i/>
          <w:color w:val="000000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tt</w:t>
      </w:r>
      <w:r>
        <w:rPr>
          <w:rFonts w:cs="Calibri" w:hAnsi="Calibri" w:eastAsia="Calibri" w:ascii="Calibri"/>
          <w:b/>
          <w:i/>
          <w:color w:val="000000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i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i/>
          <w:color w:val="000000"/>
          <w:spacing w:val="4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00"/>
          <w:spacing w:val="0"/>
          <w:w w:val="99"/>
          <w:sz w:val="20"/>
          <w:szCs w:val="20"/>
        </w:rPr>
        <w:t>80</w:t>
      </w:r>
      <w:r>
        <w:rPr>
          <w:rFonts w:cs="Calibri" w:hAnsi="Calibri" w:eastAsia="Calibri" w:ascii="Calibri"/>
          <w:b/>
          <w:i/>
          <w:color w:val="000000"/>
          <w:spacing w:val="2"/>
          <w:w w:val="99"/>
          <w:sz w:val="20"/>
          <w:szCs w:val="20"/>
        </w:rPr>
        <w:t>0</w:t>
      </w:r>
      <w:r>
        <w:rPr>
          <w:rFonts w:cs="Calibri" w:hAnsi="Calibri" w:eastAsia="Calibri" w:ascii="Calibri"/>
          <w:b/>
          <w:i/>
          <w:color w:val="000000"/>
          <w:spacing w:val="-1"/>
          <w:w w:val="99"/>
          <w:sz w:val="20"/>
          <w:szCs w:val="20"/>
        </w:rPr>
        <w:t>-</w:t>
      </w:r>
      <w:r>
        <w:rPr>
          <w:rFonts w:cs="Calibri" w:hAnsi="Calibri" w:eastAsia="Calibri" w:ascii="Calibri"/>
          <w:b/>
          <w:i/>
          <w:color w:val="000000"/>
          <w:spacing w:val="0"/>
          <w:w w:val="99"/>
          <w:sz w:val="20"/>
          <w:szCs w:val="20"/>
        </w:rPr>
        <w:t>6</w:t>
      </w:r>
      <w:r>
        <w:rPr>
          <w:rFonts w:cs="Calibri" w:hAnsi="Calibri" w:eastAsia="Calibri" w:ascii="Calibri"/>
          <w:b/>
          <w:i/>
          <w:color w:val="000000"/>
          <w:spacing w:val="2"/>
          <w:w w:val="99"/>
          <w:sz w:val="20"/>
          <w:szCs w:val="20"/>
        </w:rPr>
        <w:t>4</w:t>
      </w:r>
      <w:r>
        <w:rPr>
          <w:rFonts w:cs="Calibri" w:hAnsi="Calibri" w:eastAsia="Calibri" w:ascii="Calibri"/>
          <w:b/>
          <w:i/>
          <w:color w:val="000000"/>
          <w:spacing w:val="0"/>
          <w:w w:val="99"/>
          <w:sz w:val="20"/>
          <w:szCs w:val="20"/>
        </w:rPr>
        <w:t>4</w:t>
      </w:r>
      <w:r>
        <w:rPr>
          <w:rFonts w:cs="Calibri" w:hAnsi="Calibri" w:eastAsia="Calibri" w:ascii="Calibri"/>
          <w:b/>
          <w:i/>
          <w:color w:val="000000"/>
          <w:spacing w:val="-1"/>
          <w:w w:val="99"/>
          <w:sz w:val="20"/>
          <w:szCs w:val="20"/>
        </w:rPr>
        <w:t>-</w:t>
      </w:r>
      <w:r>
        <w:rPr>
          <w:rFonts w:cs="Calibri" w:hAnsi="Calibri" w:eastAsia="Calibri" w:ascii="Calibri"/>
          <w:b/>
          <w:i/>
          <w:color w:val="000000"/>
          <w:spacing w:val="2"/>
          <w:w w:val="99"/>
          <w:sz w:val="20"/>
          <w:szCs w:val="20"/>
        </w:rPr>
        <w:t>96</w:t>
      </w:r>
      <w:r>
        <w:rPr>
          <w:rFonts w:cs="Calibri" w:hAnsi="Calibri" w:eastAsia="Calibri" w:ascii="Calibri"/>
          <w:b/>
          <w:i/>
          <w:color w:val="000000"/>
          <w:spacing w:val="0"/>
          <w:w w:val="99"/>
          <w:sz w:val="20"/>
          <w:szCs w:val="20"/>
        </w:rPr>
        <w:t>94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sectPr>
      <w:pgSz w:w="12240" w:h="15840"/>
      <w:pgMar w:top="660" w:bottom="280" w:left="1040" w:right="10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kacy@xxxx.com" TargetMode="External"/><Relationship Id="rId5" Type="http://schemas.openxmlformats.org/officeDocument/2006/relationships/hyperlink" Target="http://www.distinctiveweb.com/" TargetMode="External"/><Relationship Id="rId6" Type="http://schemas.openxmlformats.org/officeDocument/2006/relationships/hyperlink" Target="mailto:kacy@xxxxx.com" TargetMode="External"/><Relationship Id="rId7" Type="http://schemas.openxmlformats.org/officeDocument/2006/relationships/hyperlink" Target="http://www.distinctiveweb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